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DE6" w:rsidRDefault="00F26BA9" w:rsidP="00F26C04">
      <w:pPr>
        <w:spacing w:line="260" w:lineRule="exact"/>
        <w:jc w:val="center"/>
        <w:rPr>
          <w:rFonts w:ascii="Arial" w:hAnsi="Arial" w:cs="Arial"/>
          <w:b/>
          <w:bCs/>
          <w:sz w:val="24"/>
        </w:rPr>
      </w:pPr>
      <w:r w:rsidRPr="00390DE6">
        <w:rPr>
          <w:rFonts w:ascii="Arial" w:hAnsi="Arial" w:cs="Arial"/>
          <w:b/>
          <w:bCs/>
          <w:sz w:val="24"/>
        </w:rPr>
        <w:t>POOBLASTILO</w:t>
      </w:r>
      <w:r w:rsidR="006D4FC4" w:rsidRPr="00390DE6">
        <w:rPr>
          <w:rFonts w:ascii="Arial" w:hAnsi="Arial" w:cs="Arial"/>
          <w:b/>
          <w:bCs/>
          <w:sz w:val="24"/>
        </w:rPr>
        <w:t xml:space="preserve"> ZA PRIDOBITEV POTRDILA IZ KAZENSKE EVIDENCE </w:t>
      </w:r>
    </w:p>
    <w:p w:rsidR="008F0725" w:rsidRDefault="006D4FC4" w:rsidP="008F0725">
      <w:pPr>
        <w:spacing w:line="260" w:lineRule="exact"/>
        <w:jc w:val="center"/>
        <w:rPr>
          <w:rFonts w:ascii="Arial" w:hAnsi="Arial" w:cs="Arial"/>
          <w:b/>
          <w:bCs/>
          <w:sz w:val="24"/>
        </w:rPr>
      </w:pPr>
      <w:r w:rsidRPr="00390DE6">
        <w:rPr>
          <w:rFonts w:ascii="Arial" w:hAnsi="Arial" w:cs="Arial"/>
          <w:b/>
          <w:bCs/>
          <w:sz w:val="24"/>
        </w:rPr>
        <w:t>PRAVNIH OSEB</w:t>
      </w:r>
      <w:r w:rsidR="00117386">
        <w:rPr>
          <w:rFonts w:ascii="Arial" w:hAnsi="Arial" w:cs="Arial"/>
          <w:b/>
          <w:bCs/>
          <w:sz w:val="24"/>
        </w:rPr>
        <w:t xml:space="preserve"> </w:t>
      </w:r>
    </w:p>
    <w:p w:rsidR="00923C18" w:rsidRPr="00B67E3F" w:rsidRDefault="008F0725" w:rsidP="008F0725">
      <w:pPr>
        <w:spacing w:line="260" w:lineRule="exact"/>
        <w:jc w:val="center"/>
        <w:rPr>
          <w:rFonts w:ascii="Arial" w:hAnsi="Arial" w:cs="Arial"/>
          <w:i/>
          <w:szCs w:val="20"/>
        </w:rPr>
      </w:pPr>
      <w:r w:rsidRPr="00F00B3C">
        <w:rPr>
          <w:rFonts w:ascii="Arial" w:hAnsi="Arial" w:cs="Arial"/>
          <w:bCs/>
          <w:i/>
          <w:szCs w:val="20"/>
        </w:rPr>
        <w:t>(Ta obrazec velja za vse sklope)</w:t>
      </w:r>
    </w:p>
    <w:p w:rsidR="008D33E1" w:rsidRPr="00390DE6" w:rsidRDefault="008D33E1" w:rsidP="00F26C04">
      <w:pPr>
        <w:spacing w:line="260" w:lineRule="exact"/>
        <w:rPr>
          <w:rFonts w:ascii="Arial" w:hAnsi="Arial" w:cs="Arial"/>
          <w:szCs w:val="20"/>
        </w:rPr>
      </w:pPr>
    </w:p>
    <w:p w:rsidR="00BC667D" w:rsidRPr="00390DE6" w:rsidRDefault="00BC667D" w:rsidP="00F26C04">
      <w:pPr>
        <w:spacing w:line="260" w:lineRule="exact"/>
        <w:rPr>
          <w:rFonts w:ascii="Arial" w:hAnsi="Arial" w:cs="Arial"/>
          <w:szCs w:val="20"/>
        </w:rPr>
      </w:pPr>
    </w:p>
    <w:tbl>
      <w:tblPr>
        <w:tblW w:w="965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923C18" w:rsidRPr="00390DE6" w:rsidTr="00F26C04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F26C04" w:rsidRDefault="00923C18" w:rsidP="00F26C04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26C04">
              <w:rPr>
                <w:rFonts w:ascii="Arial" w:hAnsi="Arial" w:cs="Arial"/>
                <w:b/>
                <w:bCs/>
                <w:szCs w:val="20"/>
              </w:rPr>
              <w:t>Podatki o pravni osebi</w:t>
            </w:r>
            <w:r w:rsidR="00994B35" w:rsidRPr="00F26C04">
              <w:rPr>
                <w:rFonts w:ascii="Arial" w:hAnsi="Arial" w:cs="Arial"/>
                <w:b/>
                <w:bCs/>
                <w:szCs w:val="20"/>
              </w:rPr>
              <w:t xml:space="preserve"> – ponudniku </w:t>
            </w:r>
          </w:p>
        </w:tc>
      </w:tr>
      <w:tr w:rsidR="00923C18" w:rsidRPr="00390DE6" w:rsidTr="00F26C0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Polno ime oz. naziv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923C18" w:rsidRPr="00390DE6" w:rsidTr="00F26C0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Sedež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923C18" w:rsidRPr="00390DE6" w:rsidTr="00F26C0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Občina sedeža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923C18" w:rsidRPr="00390DE6" w:rsidTr="00F26C0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Številka vpisa v sodni register (št. vložka)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923C18" w:rsidRPr="00390DE6" w:rsidTr="00F26C0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94B35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Matična številka podjetja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994B35" w:rsidRPr="00390DE6" w:rsidTr="00F26C0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B35" w:rsidRPr="00390DE6" w:rsidRDefault="00994B35" w:rsidP="00F26C04">
            <w:pPr>
              <w:pStyle w:val="TableContents"/>
              <w:spacing w:line="260" w:lineRule="exact"/>
              <w:jc w:val="both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Namen izdaje potrdila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B35" w:rsidRPr="00390DE6" w:rsidRDefault="00994B35" w:rsidP="00F26C04">
            <w:pPr>
              <w:pStyle w:val="TableContents"/>
              <w:spacing w:line="260" w:lineRule="exact"/>
              <w:jc w:val="both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 xml:space="preserve">Preverjanje izpolnjevanja pogojev v postopku oddaje </w:t>
            </w:r>
            <w:r w:rsidR="00A96C33" w:rsidRPr="00390DE6">
              <w:rPr>
                <w:rFonts w:ascii="Arial" w:hAnsi="Arial" w:cs="Arial"/>
                <w:bCs/>
                <w:szCs w:val="20"/>
              </w:rPr>
              <w:t>javnega naročila</w:t>
            </w:r>
            <w:r w:rsidR="00F26C04">
              <w:rPr>
                <w:rFonts w:ascii="Arial" w:hAnsi="Arial" w:cs="Arial"/>
                <w:bCs/>
                <w:szCs w:val="20"/>
              </w:rPr>
              <w:t xml:space="preserve"> za </w:t>
            </w:r>
            <w:r w:rsidR="006330F1" w:rsidRPr="006330F1">
              <w:rPr>
                <w:rFonts w:ascii="Arial" w:hAnsi="Arial" w:cs="Arial"/>
                <w:bCs/>
                <w:szCs w:val="20"/>
              </w:rPr>
              <w:t>Vzdrževanje Lotus Notes aplikacij za obdobje 36 mesecev po sklopih</w:t>
            </w:r>
            <w:r w:rsidR="006330F1">
              <w:rPr>
                <w:rFonts w:ascii="Arial" w:hAnsi="Arial" w:cs="Arial"/>
                <w:bCs/>
                <w:szCs w:val="20"/>
              </w:rPr>
              <w:t>, z oznako 17</w:t>
            </w:r>
            <w:r w:rsidR="00F26C04">
              <w:rPr>
                <w:rFonts w:ascii="Arial" w:hAnsi="Arial" w:cs="Arial"/>
                <w:bCs/>
                <w:szCs w:val="20"/>
              </w:rPr>
              <w:t>/22 JN MZZ</w:t>
            </w:r>
          </w:p>
        </w:tc>
      </w:tr>
    </w:tbl>
    <w:p w:rsidR="00923C18" w:rsidRPr="00390DE6" w:rsidRDefault="00923C18" w:rsidP="00F26C04">
      <w:pPr>
        <w:spacing w:line="260" w:lineRule="exact"/>
        <w:rPr>
          <w:rFonts w:ascii="Arial" w:hAnsi="Arial" w:cs="Arial"/>
          <w:szCs w:val="20"/>
        </w:rPr>
      </w:pPr>
    </w:p>
    <w:p w:rsidR="00836663" w:rsidRDefault="00836663" w:rsidP="00F26C04">
      <w:pPr>
        <w:spacing w:line="260" w:lineRule="exact"/>
        <w:rPr>
          <w:rFonts w:ascii="Arial" w:hAnsi="Arial" w:cs="Arial"/>
          <w:szCs w:val="20"/>
        </w:rPr>
      </w:pPr>
    </w:p>
    <w:p w:rsidR="001F3914" w:rsidRPr="00390DE6" w:rsidRDefault="001F3914" w:rsidP="00F26C04">
      <w:pPr>
        <w:spacing w:line="260" w:lineRule="exact"/>
        <w:rPr>
          <w:rFonts w:ascii="Arial" w:hAnsi="Arial" w:cs="Arial"/>
          <w:szCs w:val="20"/>
        </w:rPr>
      </w:pPr>
    </w:p>
    <w:p w:rsidR="00994B35" w:rsidRPr="00390DE6" w:rsidRDefault="00994B35" w:rsidP="00F26C04">
      <w:pPr>
        <w:spacing w:line="260" w:lineRule="exact"/>
        <w:jc w:val="both"/>
        <w:rPr>
          <w:rFonts w:ascii="Arial" w:hAnsi="Arial" w:cs="Arial"/>
          <w:szCs w:val="20"/>
        </w:rPr>
      </w:pPr>
      <w:r w:rsidRPr="00390DE6">
        <w:rPr>
          <w:rFonts w:ascii="Arial" w:hAnsi="Arial" w:cs="Arial"/>
          <w:szCs w:val="20"/>
        </w:rPr>
        <w:t xml:space="preserve">Spodaj podpisani pooblastitelj, pooblaščam naročnika, da za potrebe izvedbe predmetnega javnega razpisa pridobi vse potrebne podatke oz. </w:t>
      </w:r>
      <w:r w:rsidR="00836663" w:rsidRPr="00390DE6">
        <w:rPr>
          <w:rFonts w:ascii="Arial" w:hAnsi="Arial" w:cs="Arial"/>
          <w:szCs w:val="20"/>
        </w:rPr>
        <w:t xml:space="preserve">potrdilo </w:t>
      </w:r>
      <w:r w:rsidRPr="00390DE6">
        <w:rPr>
          <w:rFonts w:ascii="Arial" w:hAnsi="Arial" w:cs="Arial"/>
          <w:szCs w:val="20"/>
        </w:rPr>
        <w:t>iz kazenske evidence</w:t>
      </w:r>
      <w:r w:rsidR="00F2624A" w:rsidRPr="00390DE6">
        <w:rPr>
          <w:rFonts w:ascii="Arial" w:hAnsi="Arial" w:cs="Arial"/>
          <w:szCs w:val="20"/>
        </w:rPr>
        <w:t xml:space="preserve"> pravnih oseb</w:t>
      </w:r>
      <w:r w:rsidRPr="00390DE6">
        <w:rPr>
          <w:rFonts w:ascii="Arial" w:hAnsi="Arial" w:cs="Arial"/>
          <w:szCs w:val="20"/>
        </w:rPr>
        <w:t xml:space="preserve"> Ministrstva za pravosodje</w:t>
      </w:r>
      <w:r w:rsidR="00836663" w:rsidRPr="00390DE6">
        <w:rPr>
          <w:rFonts w:ascii="Arial" w:hAnsi="Arial" w:cs="Arial"/>
          <w:szCs w:val="20"/>
        </w:rPr>
        <w:t>.</w:t>
      </w:r>
    </w:p>
    <w:p w:rsidR="00994B35" w:rsidRPr="00390DE6" w:rsidRDefault="00994B35" w:rsidP="00F26C04">
      <w:pPr>
        <w:spacing w:line="260" w:lineRule="exact"/>
        <w:rPr>
          <w:rFonts w:ascii="Arial" w:hAnsi="Arial" w:cs="Arial"/>
          <w:szCs w:val="20"/>
        </w:rPr>
      </w:pPr>
    </w:p>
    <w:p w:rsidR="0059118E" w:rsidRPr="00390DE6" w:rsidRDefault="0059118E" w:rsidP="00F26C04">
      <w:pPr>
        <w:spacing w:line="260" w:lineRule="exact"/>
        <w:rPr>
          <w:rFonts w:ascii="Arial" w:hAnsi="Arial" w:cs="Arial"/>
          <w:szCs w:val="20"/>
        </w:rPr>
      </w:pPr>
    </w:p>
    <w:p w:rsidR="009C331A" w:rsidRPr="00390DE6" w:rsidRDefault="0059118E" w:rsidP="00F26C04">
      <w:pPr>
        <w:keepNext/>
        <w:keepLines/>
        <w:tabs>
          <w:tab w:val="left" w:pos="536"/>
        </w:tabs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  <w:r w:rsidRPr="00390DE6">
        <w:rPr>
          <w:rFonts w:ascii="Arial" w:hAnsi="Arial" w:cs="Arial"/>
          <w:color w:val="000000"/>
          <w:szCs w:val="20"/>
        </w:rPr>
        <w:t>Pooblastitelj:</w:t>
      </w:r>
      <w:r w:rsidRPr="00390DE6">
        <w:rPr>
          <w:rFonts w:ascii="Arial" w:hAnsi="Arial" w:cs="Arial"/>
          <w:color w:val="000000"/>
          <w:szCs w:val="20"/>
        </w:rPr>
        <w:tab/>
      </w:r>
      <w:r w:rsidRPr="00390DE6">
        <w:rPr>
          <w:rFonts w:ascii="Arial" w:hAnsi="Arial" w:cs="Arial"/>
          <w:color w:val="000000"/>
          <w:szCs w:val="20"/>
        </w:rPr>
        <w:tab/>
      </w:r>
      <w:r w:rsidRPr="00390DE6">
        <w:rPr>
          <w:rFonts w:ascii="Arial" w:hAnsi="Arial" w:cs="Arial"/>
          <w:color w:val="000000"/>
          <w:szCs w:val="20"/>
        </w:rPr>
        <w:tab/>
      </w:r>
      <w:r w:rsidRPr="00390DE6">
        <w:rPr>
          <w:rFonts w:ascii="Arial" w:hAnsi="Arial" w:cs="Arial"/>
          <w:b/>
          <w:bCs/>
          <w:color w:val="000000"/>
          <w:szCs w:val="20"/>
        </w:rPr>
        <w:tab/>
      </w:r>
      <w:r w:rsidRPr="00390DE6">
        <w:rPr>
          <w:rFonts w:ascii="Arial" w:hAnsi="Arial" w:cs="Arial"/>
          <w:b/>
          <w:bCs/>
          <w:color w:val="000000"/>
          <w:szCs w:val="20"/>
        </w:rPr>
        <w:tab/>
      </w:r>
    </w:p>
    <w:p w:rsidR="009C331A" w:rsidRPr="00390DE6" w:rsidRDefault="009C331A" w:rsidP="00F26C04">
      <w:pPr>
        <w:keepNext/>
        <w:keepLines/>
        <w:tabs>
          <w:tab w:val="left" w:pos="536"/>
        </w:tabs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</w:p>
    <w:p w:rsidR="0059118E" w:rsidRPr="00390DE6" w:rsidRDefault="0059118E" w:rsidP="00F26C04">
      <w:pPr>
        <w:keepNext/>
        <w:keepLines/>
        <w:tabs>
          <w:tab w:val="left" w:pos="536"/>
        </w:tabs>
        <w:spacing w:line="260" w:lineRule="exact"/>
        <w:jc w:val="both"/>
        <w:rPr>
          <w:rFonts w:ascii="Arial" w:hAnsi="Arial" w:cs="Arial"/>
          <w:bCs/>
          <w:color w:val="000000"/>
          <w:szCs w:val="20"/>
        </w:rPr>
      </w:pPr>
      <w:r w:rsidRPr="00390DE6">
        <w:rPr>
          <w:rFonts w:ascii="Arial" w:hAnsi="Arial" w:cs="Arial"/>
          <w:bCs/>
          <w:color w:val="000000"/>
          <w:szCs w:val="20"/>
        </w:rPr>
        <w:t>V/na ________________, dne __________</w:t>
      </w:r>
    </w:p>
    <w:p w:rsidR="0059118E" w:rsidRPr="00390DE6" w:rsidRDefault="0059118E" w:rsidP="00F26C04">
      <w:pPr>
        <w:keepNext/>
        <w:keepLines/>
        <w:tabs>
          <w:tab w:val="left" w:pos="536"/>
        </w:tabs>
        <w:spacing w:line="260" w:lineRule="exact"/>
        <w:jc w:val="both"/>
        <w:rPr>
          <w:rFonts w:ascii="Arial" w:hAnsi="Arial" w:cs="Arial"/>
          <w:bCs/>
          <w:color w:val="000000"/>
          <w:szCs w:val="20"/>
        </w:rPr>
      </w:pP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="009C331A"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>Ime in priimek:</w:t>
      </w:r>
      <w:r w:rsidR="00A45C27" w:rsidRPr="00390DE6">
        <w:rPr>
          <w:rFonts w:ascii="Arial" w:hAnsi="Arial" w:cs="Arial"/>
          <w:bCs/>
          <w:color w:val="000000"/>
          <w:szCs w:val="20"/>
        </w:rPr>
        <w:t xml:space="preserve"> ____________________</w:t>
      </w:r>
    </w:p>
    <w:p w:rsidR="0059118E" w:rsidRPr="00390DE6" w:rsidRDefault="0059118E" w:rsidP="00F26C04">
      <w:pPr>
        <w:keepNext/>
        <w:keepLines/>
        <w:tabs>
          <w:tab w:val="left" w:pos="536"/>
        </w:tabs>
        <w:spacing w:line="260" w:lineRule="exact"/>
        <w:jc w:val="both"/>
        <w:rPr>
          <w:rFonts w:ascii="Arial" w:hAnsi="Arial" w:cs="Arial"/>
          <w:szCs w:val="20"/>
        </w:rPr>
      </w:pP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="009C331A"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  <w:t>Podpis in žig:</w:t>
      </w:r>
    </w:p>
    <w:p w:rsidR="0059118E" w:rsidRPr="00390DE6" w:rsidRDefault="0059118E" w:rsidP="00F26C04">
      <w:pPr>
        <w:spacing w:line="260" w:lineRule="exact"/>
        <w:rPr>
          <w:rFonts w:ascii="Arial" w:hAnsi="Arial" w:cs="Arial"/>
          <w:szCs w:val="20"/>
        </w:rPr>
      </w:pPr>
    </w:p>
    <w:p w:rsidR="006D4FC4" w:rsidRPr="00390DE6" w:rsidRDefault="006D4FC4" w:rsidP="00F26C04">
      <w:pPr>
        <w:spacing w:line="260" w:lineRule="exact"/>
        <w:rPr>
          <w:rFonts w:ascii="Arial" w:hAnsi="Arial" w:cs="Arial"/>
          <w:bCs/>
          <w:szCs w:val="20"/>
        </w:rPr>
      </w:pPr>
    </w:p>
    <w:p w:rsidR="001F3E13" w:rsidRPr="00390DE6" w:rsidRDefault="008D33E1" w:rsidP="00F26C04">
      <w:pPr>
        <w:spacing w:line="260" w:lineRule="exact"/>
        <w:jc w:val="center"/>
        <w:rPr>
          <w:rFonts w:ascii="Arial" w:hAnsi="Arial" w:cs="Arial"/>
          <w:bCs/>
          <w:szCs w:val="20"/>
        </w:rPr>
      </w:pPr>
      <w:r w:rsidRPr="00390DE6">
        <w:rPr>
          <w:rFonts w:ascii="Arial" w:hAnsi="Arial" w:cs="Arial"/>
          <w:bCs/>
          <w:szCs w:val="20"/>
        </w:rPr>
        <w:br w:type="page"/>
      </w:r>
    </w:p>
    <w:p w:rsidR="00390DE6" w:rsidRDefault="006D4FC4" w:rsidP="00F26C04">
      <w:pPr>
        <w:spacing w:line="260" w:lineRule="exact"/>
        <w:jc w:val="center"/>
        <w:rPr>
          <w:rFonts w:ascii="Arial" w:hAnsi="Arial" w:cs="Arial"/>
          <w:b/>
          <w:bCs/>
          <w:sz w:val="24"/>
        </w:rPr>
      </w:pPr>
      <w:r w:rsidRPr="00390DE6">
        <w:rPr>
          <w:rFonts w:ascii="Arial" w:hAnsi="Arial" w:cs="Arial"/>
          <w:b/>
          <w:bCs/>
          <w:sz w:val="24"/>
        </w:rPr>
        <w:lastRenderedPageBreak/>
        <w:t>POOBLASTILO ZA PRIDOBITE</w:t>
      </w:r>
      <w:r w:rsidR="00390DE6">
        <w:rPr>
          <w:rFonts w:ascii="Arial" w:hAnsi="Arial" w:cs="Arial"/>
          <w:b/>
          <w:bCs/>
          <w:sz w:val="24"/>
        </w:rPr>
        <w:t>V POTRDILA IZ KAZENSKE EVIDENCE</w:t>
      </w:r>
    </w:p>
    <w:p w:rsidR="006D4FC4" w:rsidRDefault="006D4FC4" w:rsidP="00F26C04">
      <w:pPr>
        <w:spacing w:line="260" w:lineRule="exact"/>
        <w:jc w:val="center"/>
        <w:rPr>
          <w:rFonts w:ascii="Arial" w:hAnsi="Arial" w:cs="Arial"/>
          <w:b/>
          <w:bCs/>
          <w:sz w:val="24"/>
        </w:rPr>
      </w:pPr>
      <w:r w:rsidRPr="00390DE6">
        <w:rPr>
          <w:rFonts w:ascii="Arial" w:hAnsi="Arial" w:cs="Arial"/>
          <w:b/>
          <w:bCs/>
          <w:sz w:val="24"/>
        </w:rPr>
        <w:t>F</w:t>
      </w:r>
      <w:r w:rsidR="008D33E1" w:rsidRPr="00390DE6">
        <w:rPr>
          <w:rFonts w:ascii="Arial" w:hAnsi="Arial" w:cs="Arial"/>
          <w:b/>
          <w:bCs/>
          <w:sz w:val="24"/>
        </w:rPr>
        <w:t>IZIČNIH</w:t>
      </w:r>
      <w:r w:rsidRPr="00390DE6">
        <w:rPr>
          <w:rFonts w:ascii="Arial" w:hAnsi="Arial" w:cs="Arial"/>
          <w:b/>
          <w:bCs/>
          <w:sz w:val="24"/>
        </w:rPr>
        <w:t xml:space="preserve"> OSEB</w:t>
      </w:r>
    </w:p>
    <w:p w:rsidR="00B67E3F" w:rsidRPr="00FD68E6" w:rsidRDefault="00B67E3F" w:rsidP="00B67E3F">
      <w:pPr>
        <w:spacing w:line="260" w:lineRule="exact"/>
        <w:jc w:val="center"/>
        <w:rPr>
          <w:rFonts w:ascii="Arial" w:hAnsi="Arial" w:cs="Arial"/>
          <w:i/>
          <w:szCs w:val="20"/>
        </w:rPr>
      </w:pPr>
      <w:r w:rsidRPr="00FD68E6">
        <w:rPr>
          <w:rFonts w:ascii="Arial" w:hAnsi="Arial" w:cs="Arial"/>
          <w:bCs/>
          <w:i/>
          <w:szCs w:val="20"/>
        </w:rPr>
        <w:t>(Ta obrazec velja za vse sklope)</w:t>
      </w:r>
    </w:p>
    <w:p w:rsidR="00B67E3F" w:rsidRPr="00390DE6" w:rsidRDefault="00B67E3F" w:rsidP="00F26C04">
      <w:pPr>
        <w:spacing w:line="260" w:lineRule="exact"/>
        <w:jc w:val="center"/>
        <w:rPr>
          <w:rFonts w:ascii="Arial" w:hAnsi="Arial" w:cs="Arial"/>
          <w:b/>
          <w:bCs/>
          <w:sz w:val="24"/>
        </w:rPr>
      </w:pPr>
    </w:p>
    <w:p w:rsidR="008D33E1" w:rsidRDefault="008D33E1" w:rsidP="00F26C04">
      <w:pPr>
        <w:spacing w:line="260" w:lineRule="exact"/>
        <w:rPr>
          <w:rFonts w:ascii="Arial" w:hAnsi="Arial" w:cs="Arial"/>
          <w:szCs w:val="20"/>
        </w:rPr>
      </w:pPr>
    </w:p>
    <w:tbl>
      <w:tblPr>
        <w:tblW w:w="978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82"/>
        <w:gridCol w:w="1146"/>
        <w:gridCol w:w="2403"/>
        <w:gridCol w:w="1140"/>
        <w:gridCol w:w="2409"/>
      </w:tblGrid>
      <w:tr w:rsidR="008D33E1" w:rsidRPr="00390DE6" w:rsidTr="00702E9E">
        <w:tc>
          <w:tcPr>
            <w:tcW w:w="9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F26C04" w:rsidRDefault="008D33E1" w:rsidP="00F26C04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26C04">
              <w:rPr>
                <w:rFonts w:ascii="Arial" w:hAnsi="Arial" w:cs="Arial"/>
                <w:b/>
                <w:bCs/>
                <w:szCs w:val="20"/>
              </w:rPr>
              <w:t>Podatki o fizič</w:t>
            </w:r>
            <w:bookmarkStart w:id="0" w:name="_GoBack"/>
            <w:bookmarkEnd w:id="0"/>
            <w:r w:rsidRPr="00F26C04">
              <w:rPr>
                <w:rFonts w:ascii="Arial" w:hAnsi="Arial" w:cs="Arial"/>
                <w:b/>
                <w:bCs/>
                <w:szCs w:val="20"/>
              </w:rPr>
              <w:t>ni osebi – zakonitem zastopniku</w:t>
            </w: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Ime in priimek zakonitega zastopnika</w:t>
            </w:r>
          </w:p>
        </w:tc>
        <w:tc>
          <w:tcPr>
            <w:tcW w:w="7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EMŠO</w:t>
            </w:r>
          </w:p>
        </w:tc>
        <w:tc>
          <w:tcPr>
            <w:tcW w:w="7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Datum rojstva</w:t>
            </w:r>
          </w:p>
        </w:tc>
        <w:tc>
          <w:tcPr>
            <w:tcW w:w="7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Kraj rojstva</w:t>
            </w:r>
          </w:p>
        </w:tc>
        <w:tc>
          <w:tcPr>
            <w:tcW w:w="7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Občina rojstva</w:t>
            </w:r>
          </w:p>
        </w:tc>
        <w:tc>
          <w:tcPr>
            <w:tcW w:w="7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Država rojstva</w:t>
            </w:r>
          </w:p>
        </w:tc>
        <w:tc>
          <w:tcPr>
            <w:tcW w:w="7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A96C33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S</w:t>
            </w:r>
            <w:r w:rsidR="008D33E1" w:rsidRPr="00390DE6">
              <w:rPr>
                <w:rFonts w:ascii="Arial" w:hAnsi="Arial" w:cs="Arial"/>
                <w:bCs/>
                <w:szCs w:val="20"/>
              </w:rPr>
              <w:t>taln</w:t>
            </w:r>
            <w:r w:rsidRPr="00390DE6">
              <w:rPr>
                <w:rFonts w:ascii="Arial" w:hAnsi="Arial" w:cs="Arial"/>
                <w:bCs/>
                <w:szCs w:val="20"/>
              </w:rPr>
              <w:t>o</w:t>
            </w:r>
            <w:r w:rsidR="008D33E1" w:rsidRPr="00390DE6">
              <w:rPr>
                <w:rFonts w:ascii="Arial" w:hAnsi="Arial" w:cs="Arial"/>
                <w:bCs/>
                <w:szCs w:val="20"/>
              </w:rPr>
              <w:t>/začasn</w:t>
            </w:r>
            <w:r w:rsidRPr="00390DE6">
              <w:rPr>
                <w:rFonts w:ascii="Arial" w:hAnsi="Arial" w:cs="Arial"/>
                <w:bCs/>
                <w:szCs w:val="20"/>
              </w:rPr>
              <w:t>o</w:t>
            </w:r>
            <w:r w:rsidR="008D33E1" w:rsidRPr="00390DE6">
              <w:rPr>
                <w:rFonts w:ascii="Arial" w:hAnsi="Arial" w:cs="Arial"/>
                <w:bCs/>
                <w:szCs w:val="20"/>
              </w:rPr>
              <w:t xml:space="preserve"> bivališča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390DE6" w:rsidRDefault="00A96C33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U</w:t>
            </w:r>
            <w:r w:rsidR="008D33E1" w:rsidRPr="00390DE6">
              <w:rPr>
                <w:rFonts w:ascii="Arial" w:hAnsi="Arial" w:cs="Arial"/>
                <w:bCs/>
                <w:szCs w:val="20"/>
              </w:rPr>
              <w:t>lica</w:t>
            </w:r>
            <w:r w:rsidRPr="00390DE6">
              <w:rPr>
                <w:rFonts w:ascii="Arial" w:hAnsi="Arial" w:cs="Arial"/>
                <w:bCs/>
                <w:szCs w:val="20"/>
              </w:rPr>
              <w:t xml:space="preserve"> in hišna številka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390DE6" w:rsidRDefault="00A96C33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Poštna številka in pošta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A96C33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Državljanstvo</w:t>
            </w:r>
          </w:p>
        </w:tc>
        <w:tc>
          <w:tcPr>
            <w:tcW w:w="7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A96C33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C33" w:rsidRPr="00390DE6" w:rsidRDefault="00A96C33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Dekliški priimek</w:t>
            </w:r>
          </w:p>
        </w:tc>
        <w:tc>
          <w:tcPr>
            <w:tcW w:w="7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C33" w:rsidRPr="00390DE6" w:rsidRDefault="00A96C33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Namen izdaje potrdila</w:t>
            </w:r>
          </w:p>
        </w:tc>
        <w:tc>
          <w:tcPr>
            <w:tcW w:w="7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F26C04" w:rsidP="00F26C04">
            <w:pPr>
              <w:pStyle w:val="TableContents"/>
              <w:spacing w:line="260" w:lineRule="exact"/>
              <w:jc w:val="both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Preverjanje izpolnjevanja pogojev v postopku oddaje javnega naročila</w:t>
            </w:r>
            <w:r>
              <w:rPr>
                <w:rFonts w:ascii="Arial" w:hAnsi="Arial" w:cs="Arial"/>
                <w:bCs/>
                <w:szCs w:val="20"/>
              </w:rPr>
              <w:t xml:space="preserve"> za </w:t>
            </w:r>
            <w:r w:rsidR="006330F1" w:rsidRPr="006330F1">
              <w:rPr>
                <w:rFonts w:ascii="Arial" w:hAnsi="Arial" w:cs="Arial"/>
                <w:bCs/>
                <w:szCs w:val="20"/>
              </w:rPr>
              <w:t>Vzdrževanje Lotus Notes aplikacij za obdobje 36 mesecev po sklopih</w:t>
            </w:r>
            <w:r w:rsidR="006330F1">
              <w:rPr>
                <w:rFonts w:ascii="Arial" w:hAnsi="Arial" w:cs="Arial"/>
                <w:bCs/>
                <w:szCs w:val="20"/>
              </w:rPr>
              <w:t>, z oznako 17</w:t>
            </w:r>
            <w:r>
              <w:rPr>
                <w:rFonts w:ascii="Arial" w:hAnsi="Arial" w:cs="Arial"/>
                <w:bCs/>
                <w:szCs w:val="20"/>
              </w:rPr>
              <w:t>/22 JN MZZ</w:t>
            </w:r>
          </w:p>
        </w:tc>
      </w:tr>
    </w:tbl>
    <w:p w:rsidR="008D33E1" w:rsidRPr="00390DE6" w:rsidRDefault="008D33E1" w:rsidP="00F26C04">
      <w:pPr>
        <w:spacing w:line="260" w:lineRule="exact"/>
        <w:rPr>
          <w:rFonts w:ascii="Arial" w:hAnsi="Arial" w:cs="Arial"/>
          <w:szCs w:val="20"/>
        </w:rPr>
      </w:pPr>
    </w:p>
    <w:p w:rsidR="00F26C04" w:rsidRDefault="00F26C04" w:rsidP="00F26C04">
      <w:pPr>
        <w:spacing w:line="260" w:lineRule="exact"/>
        <w:jc w:val="both"/>
        <w:rPr>
          <w:rFonts w:ascii="Arial" w:hAnsi="Arial" w:cs="Arial"/>
          <w:szCs w:val="20"/>
        </w:rPr>
      </w:pPr>
    </w:p>
    <w:p w:rsidR="001F3E13" w:rsidRPr="00390DE6" w:rsidRDefault="008D33E1" w:rsidP="00F26C04">
      <w:pPr>
        <w:spacing w:line="260" w:lineRule="exact"/>
        <w:jc w:val="both"/>
        <w:rPr>
          <w:rFonts w:ascii="Arial" w:hAnsi="Arial" w:cs="Arial"/>
          <w:szCs w:val="20"/>
        </w:rPr>
      </w:pPr>
      <w:r w:rsidRPr="00390DE6">
        <w:rPr>
          <w:rFonts w:ascii="Arial" w:hAnsi="Arial" w:cs="Arial"/>
          <w:szCs w:val="20"/>
        </w:rPr>
        <w:t>Spodaj podpisani pooblastitelj, pooblaščam naročnika, da za potrebe izvedbe predmetnega javnega razpisa pridobi vse potrebne podatke oz. potrdilo iz kazenske evidence fizičnih oseb Ministrstva za pravosodje.</w:t>
      </w:r>
    </w:p>
    <w:p w:rsidR="000866C1" w:rsidRDefault="000866C1" w:rsidP="00F26C04">
      <w:pPr>
        <w:spacing w:line="260" w:lineRule="exact"/>
        <w:jc w:val="both"/>
        <w:rPr>
          <w:rFonts w:ascii="Arial" w:hAnsi="Arial" w:cs="Arial"/>
          <w:color w:val="000000"/>
          <w:szCs w:val="20"/>
        </w:rPr>
      </w:pPr>
    </w:p>
    <w:p w:rsidR="00F26C04" w:rsidRPr="00390DE6" w:rsidRDefault="00F26C04" w:rsidP="00F26C04">
      <w:pPr>
        <w:spacing w:line="260" w:lineRule="exact"/>
        <w:jc w:val="both"/>
        <w:rPr>
          <w:rFonts w:ascii="Arial" w:hAnsi="Arial" w:cs="Arial"/>
          <w:color w:val="000000"/>
          <w:szCs w:val="20"/>
        </w:rPr>
      </w:pPr>
    </w:p>
    <w:p w:rsidR="00A44228" w:rsidRPr="00390DE6" w:rsidRDefault="008D33E1" w:rsidP="00F26C04">
      <w:pPr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  <w:r w:rsidRPr="00390DE6">
        <w:rPr>
          <w:rFonts w:ascii="Arial" w:hAnsi="Arial" w:cs="Arial"/>
          <w:color w:val="000000"/>
          <w:szCs w:val="20"/>
        </w:rPr>
        <w:t>Pooblastitelj:</w:t>
      </w:r>
      <w:r w:rsidRPr="00390DE6">
        <w:rPr>
          <w:rFonts w:ascii="Arial" w:hAnsi="Arial" w:cs="Arial"/>
          <w:color w:val="000000"/>
          <w:szCs w:val="20"/>
        </w:rPr>
        <w:tab/>
      </w:r>
      <w:r w:rsidRPr="00390DE6">
        <w:rPr>
          <w:rFonts w:ascii="Arial" w:hAnsi="Arial" w:cs="Arial"/>
          <w:color w:val="000000"/>
          <w:szCs w:val="20"/>
        </w:rPr>
        <w:tab/>
      </w:r>
    </w:p>
    <w:p w:rsidR="00C37211" w:rsidRDefault="00C37211" w:rsidP="00F26C04">
      <w:pPr>
        <w:keepNext/>
        <w:keepLines/>
        <w:tabs>
          <w:tab w:val="left" w:pos="536"/>
        </w:tabs>
        <w:spacing w:line="260" w:lineRule="exact"/>
        <w:jc w:val="both"/>
        <w:rPr>
          <w:rFonts w:ascii="Arial" w:hAnsi="Arial" w:cs="Arial"/>
          <w:bCs/>
          <w:color w:val="000000"/>
          <w:szCs w:val="20"/>
        </w:rPr>
      </w:pPr>
    </w:p>
    <w:p w:rsidR="008D33E1" w:rsidRPr="00390DE6" w:rsidRDefault="008D33E1" w:rsidP="00F26C04">
      <w:pPr>
        <w:keepNext/>
        <w:keepLines/>
        <w:tabs>
          <w:tab w:val="left" w:pos="536"/>
        </w:tabs>
        <w:spacing w:line="260" w:lineRule="exact"/>
        <w:jc w:val="both"/>
        <w:rPr>
          <w:rFonts w:ascii="Arial" w:hAnsi="Arial" w:cs="Arial"/>
          <w:bCs/>
          <w:color w:val="000000"/>
          <w:szCs w:val="20"/>
        </w:rPr>
      </w:pPr>
      <w:r w:rsidRPr="00390DE6">
        <w:rPr>
          <w:rFonts w:ascii="Arial" w:hAnsi="Arial" w:cs="Arial"/>
          <w:bCs/>
          <w:color w:val="000000"/>
          <w:szCs w:val="20"/>
        </w:rPr>
        <w:t>V/na ________________, dne __________</w:t>
      </w:r>
    </w:p>
    <w:p w:rsidR="008D33E1" w:rsidRPr="00390DE6" w:rsidRDefault="008D33E1" w:rsidP="00F26C04">
      <w:pPr>
        <w:keepNext/>
        <w:keepLines/>
        <w:tabs>
          <w:tab w:val="left" w:pos="536"/>
        </w:tabs>
        <w:spacing w:line="260" w:lineRule="exact"/>
        <w:jc w:val="both"/>
        <w:rPr>
          <w:rFonts w:ascii="Arial" w:hAnsi="Arial" w:cs="Arial"/>
          <w:bCs/>
          <w:color w:val="000000"/>
          <w:szCs w:val="20"/>
        </w:rPr>
      </w:pP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="009C331A"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>Ime in priimek:</w:t>
      </w:r>
      <w:r w:rsidR="00A45C27" w:rsidRPr="00390DE6">
        <w:rPr>
          <w:rFonts w:ascii="Arial" w:hAnsi="Arial" w:cs="Arial"/>
          <w:bCs/>
          <w:color w:val="000000"/>
          <w:szCs w:val="20"/>
        </w:rPr>
        <w:t xml:space="preserve"> _____________________</w:t>
      </w:r>
    </w:p>
    <w:p w:rsidR="008D33E1" w:rsidRPr="00390DE6" w:rsidRDefault="008D33E1" w:rsidP="00F26C04">
      <w:pPr>
        <w:keepNext/>
        <w:keepLines/>
        <w:tabs>
          <w:tab w:val="left" w:pos="536"/>
        </w:tabs>
        <w:spacing w:line="260" w:lineRule="exact"/>
        <w:jc w:val="both"/>
        <w:rPr>
          <w:rFonts w:ascii="Arial" w:hAnsi="Arial" w:cs="Arial"/>
          <w:szCs w:val="20"/>
        </w:rPr>
      </w:pP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="009C331A" w:rsidRPr="00390DE6">
        <w:rPr>
          <w:rFonts w:ascii="Arial" w:hAnsi="Arial" w:cs="Arial"/>
          <w:bCs/>
          <w:color w:val="000000"/>
          <w:szCs w:val="20"/>
        </w:rPr>
        <w:tab/>
      </w:r>
      <w:r w:rsidR="0021567B" w:rsidRPr="00390DE6">
        <w:rPr>
          <w:rFonts w:ascii="Arial" w:hAnsi="Arial" w:cs="Arial"/>
          <w:bCs/>
          <w:color w:val="000000"/>
          <w:szCs w:val="20"/>
        </w:rPr>
        <w:t>Podpis</w:t>
      </w:r>
      <w:r w:rsidRPr="00390DE6">
        <w:rPr>
          <w:rFonts w:ascii="Arial" w:hAnsi="Arial" w:cs="Arial"/>
          <w:bCs/>
          <w:color w:val="000000"/>
          <w:szCs w:val="20"/>
        </w:rPr>
        <w:t>:</w:t>
      </w:r>
    </w:p>
    <w:p w:rsidR="002E4846" w:rsidRPr="00390DE6" w:rsidRDefault="002E4846" w:rsidP="00F26C04">
      <w:pPr>
        <w:keepNext/>
        <w:keepLines/>
        <w:spacing w:line="260" w:lineRule="exact"/>
        <w:jc w:val="both"/>
        <w:rPr>
          <w:rFonts w:ascii="Arial" w:hAnsi="Arial" w:cs="Arial"/>
          <w:b/>
          <w:color w:val="000000"/>
          <w:szCs w:val="20"/>
        </w:rPr>
      </w:pPr>
    </w:p>
    <w:sectPr w:rsidR="002E4846" w:rsidRPr="00390DE6" w:rsidSect="00503468">
      <w:headerReference w:type="default" r:id="rId7"/>
      <w:footerReference w:type="default" r:id="rId8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0ED4" w:rsidRDefault="00910ED4" w:rsidP="002E4846">
      <w:r>
        <w:separator/>
      </w:r>
    </w:p>
  </w:endnote>
  <w:endnote w:type="continuationSeparator" w:id="0">
    <w:p w:rsidR="00910ED4" w:rsidRDefault="00910ED4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6D2749" w:rsidTr="000034B7">
      <w:tc>
        <w:tcPr>
          <w:tcW w:w="9639" w:type="dxa"/>
          <w:tcBorders>
            <w:top w:val="single" w:sz="4" w:space="0" w:color="auto"/>
          </w:tcBorders>
        </w:tcPr>
        <w:p w:rsidR="006D2749" w:rsidRPr="00702E9E" w:rsidRDefault="004D5615" w:rsidP="00F26C04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1</w:t>
          </w:r>
          <w:r w:rsidR="00BA05DD">
            <w:rPr>
              <w:rFonts w:ascii="Arial" w:hAnsi="Arial" w:cs="Arial"/>
              <w:sz w:val="16"/>
              <w:szCs w:val="16"/>
            </w:rPr>
            <w:t>7</w:t>
          </w:r>
          <w:r w:rsidR="00F26C04">
            <w:rPr>
              <w:rFonts w:ascii="Arial" w:hAnsi="Arial" w:cs="Arial"/>
              <w:sz w:val="16"/>
              <w:szCs w:val="16"/>
            </w:rPr>
            <w:t xml:space="preserve">/22 JN MZZ                                                                                                                                                                       </w:t>
          </w:r>
          <w:r w:rsidR="00F26C04"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="00F26C04"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="00F26C04"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F26C04"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CB3BE5">
            <w:rPr>
              <w:rFonts w:ascii="Arial" w:hAnsi="Arial" w:cs="Arial"/>
              <w:noProof/>
              <w:sz w:val="16"/>
              <w:szCs w:val="16"/>
            </w:rPr>
            <w:t>2</w:t>
          </w:r>
          <w:r w:rsidR="00F26C04"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="00F26C04"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="00F26C04"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="00F26C04"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F26C04"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CB3BE5">
            <w:rPr>
              <w:rFonts w:ascii="Arial" w:hAnsi="Arial" w:cs="Arial"/>
              <w:noProof/>
              <w:sz w:val="16"/>
              <w:szCs w:val="16"/>
            </w:rPr>
            <w:t>2</w:t>
          </w:r>
          <w:r w:rsidR="00F26C04"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6D2749" w:rsidRPr="00E4674E" w:rsidRDefault="006D2749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0ED4" w:rsidRDefault="00910ED4" w:rsidP="002E4846">
      <w:r>
        <w:separator/>
      </w:r>
    </w:p>
  </w:footnote>
  <w:footnote w:type="continuationSeparator" w:id="0">
    <w:p w:rsidR="00910ED4" w:rsidRDefault="00910ED4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749" w:rsidRPr="002E25A0" w:rsidRDefault="006D2749" w:rsidP="000C08FB">
    <w:pPr>
      <w:pStyle w:val="Header"/>
      <w:tabs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 w:rsidRPr="002E25A0">
      <w:rPr>
        <w:rFonts w:ascii="Arial" w:hAnsi="Arial" w:cs="Arial"/>
        <w:sz w:val="16"/>
        <w:szCs w:val="16"/>
        <w:u w:val="single"/>
      </w:rPr>
      <w:t>Obrazec P-10</w:t>
    </w:r>
    <w:r w:rsidR="002E25A0">
      <w:rPr>
        <w:rFonts w:ascii="Arial" w:hAnsi="Arial" w:cs="Arial"/>
        <w:sz w:val="16"/>
        <w:szCs w:val="16"/>
        <w:u w:val="single"/>
      </w:rPr>
      <w:t xml:space="preserve">                                                                          </w:t>
    </w:r>
    <w:r w:rsidR="000C08FB">
      <w:rPr>
        <w:rFonts w:ascii="Arial" w:hAnsi="Arial" w:cs="Arial"/>
        <w:sz w:val="16"/>
        <w:szCs w:val="16"/>
        <w:u w:val="single"/>
      </w:rPr>
      <w:tab/>
    </w:r>
    <w:r w:rsidR="002E25A0">
      <w:rPr>
        <w:rFonts w:ascii="Arial" w:hAnsi="Arial" w:cs="Arial"/>
        <w:sz w:val="16"/>
        <w:szCs w:val="16"/>
        <w:u w:val="single"/>
      </w:rPr>
      <w:t xml:space="preserve">    </w:t>
    </w:r>
    <w:r w:rsidRPr="002E25A0">
      <w:rPr>
        <w:rFonts w:ascii="Arial" w:hAnsi="Arial" w:cs="Arial"/>
        <w:sz w:val="16"/>
        <w:szCs w:val="16"/>
        <w:u w:val="single"/>
      </w:rPr>
      <w:tab/>
      <w:t>Pooblastilo za pridobitev potrdila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8294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C18"/>
    <w:rsid w:val="000034B7"/>
    <w:rsid w:val="00016B3C"/>
    <w:rsid w:val="00016F42"/>
    <w:rsid w:val="00026CCE"/>
    <w:rsid w:val="00030C00"/>
    <w:rsid w:val="000330CD"/>
    <w:rsid w:val="000561D4"/>
    <w:rsid w:val="00073B7D"/>
    <w:rsid w:val="000866C1"/>
    <w:rsid w:val="000A387B"/>
    <w:rsid w:val="000C08FB"/>
    <w:rsid w:val="000C1CDE"/>
    <w:rsid w:val="000D5418"/>
    <w:rsid w:val="000F54DF"/>
    <w:rsid w:val="001050B3"/>
    <w:rsid w:val="00117386"/>
    <w:rsid w:val="001202CF"/>
    <w:rsid w:val="00130DA6"/>
    <w:rsid w:val="001443B9"/>
    <w:rsid w:val="0016547D"/>
    <w:rsid w:val="00166341"/>
    <w:rsid w:val="001729DD"/>
    <w:rsid w:val="001E1ED4"/>
    <w:rsid w:val="001E675F"/>
    <w:rsid w:val="001F0E90"/>
    <w:rsid w:val="001F3914"/>
    <w:rsid w:val="001F3E13"/>
    <w:rsid w:val="001F5704"/>
    <w:rsid w:val="001F6BB4"/>
    <w:rsid w:val="0021567B"/>
    <w:rsid w:val="002165A0"/>
    <w:rsid w:val="0021744A"/>
    <w:rsid w:val="0022246B"/>
    <w:rsid w:val="00223518"/>
    <w:rsid w:val="00241EBB"/>
    <w:rsid w:val="002626B6"/>
    <w:rsid w:val="00276064"/>
    <w:rsid w:val="002B0A2E"/>
    <w:rsid w:val="002B3DD0"/>
    <w:rsid w:val="002C5EE5"/>
    <w:rsid w:val="002E25A0"/>
    <w:rsid w:val="002E4846"/>
    <w:rsid w:val="002F1007"/>
    <w:rsid w:val="00316200"/>
    <w:rsid w:val="00320498"/>
    <w:rsid w:val="00320D20"/>
    <w:rsid w:val="00332B7E"/>
    <w:rsid w:val="00335D74"/>
    <w:rsid w:val="00361811"/>
    <w:rsid w:val="00367CCC"/>
    <w:rsid w:val="00385A94"/>
    <w:rsid w:val="00390DE6"/>
    <w:rsid w:val="003C1231"/>
    <w:rsid w:val="003C2EE8"/>
    <w:rsid w:val="003C7A7D"/>
    <w:rsid w:val="003F6A06"/>
    <w:rsid w:val="00417B3F"/>
    <w:rsid w:val="004459DA"/>
    <w:rsid w:val="00450149"/>
    <w:rsid w:val="00486BD4"/>
    <w:rsid w:val="00493163"/>
    <w:rsid w:val="00495567"/>
    <w:rsid w:val="004B546F"/>
    <w:rsid w:val="004D5615"/>
    <w:rsid w:val="00503468"/>
    <w:rsid w:val="005139C0"/>
    <w:rsid w:val="005162AD"/>
    <w:rsid w:val="0052318A"/>
    <w:rsid w:val="0053156F"/>
    <w:rsid w:val="00547C0A"/>
    <w:rsid w:val="00555F5B"/>
    <w:rsid w:val="00563FEE"/>
    <w:rsid w:val="00582005"/>
    <w:rsid w:val="00585C18"/>
    <w:rsid w:val="0059118E"/>
    <w:rsid w:val="005920B4"/>
    <w:rsid w:val="00595AF3"/>
    <w:rsid w:val="005B0969"/>
    <w:rsid w:val="006330F1"/>
    <w:rsid w:val="00634D4E"/>
    <w:rsid w:val="00680BB8"/>
    <w:rsid w:val="00685894"/>
    <w:rsid w:val="006937B4"/>
    <w:rsid w:val="006A47E8"/>
    <w:rsid w:val="006B1134"/>
    <w:rsid w:val="006B176C"/>
    <w:rsid w:val="006C21BA"/>
    <w:rsid w:val="006D2749"/>
    <w:rsid w:val="006D4FC4"/>
    <w:rsid w:val="00700830"/>
    <w:rsid w:val="00702E9E"/>
    <w:rsid w:val="00711886"/>
    <w:rsid w:val="0072100D"/>
    <w:rsid w:val="007216A9"/>
    <w:rsid w:val="00735D61"/>
    <w:rsid w:val="0075495E"/>
    <w:rsid w:val="007626D4"/>
    <w:rsid w:val="00764B2B"/>
    <w:rsid w:val="00773B86"/>
    <w:rsid w:val="007B4F33"/>
    <w:rsid w:val="007D714D"/>
    <w:rsid w:val="007E63CC"/>
    <w:rsid w:val="008124A5"/>
    <w:rsid w:val="00836663"/>
    <w:rsid w:val="00854783"/>
    <w:rsid w:val="0086566A"/>
    <w:rsid w:val="00872F5C"/>
    <w:rsid w:val="00882F24"/>
    <w:rsid w:val="00884744"/>
    <w:rsid w:val="008944CE"/>
    <w:rsid w:val="008A24DC"/>
    <w:rsid w:val="008B78DF"/>
    <w:rsid w:val="008C0A74"/>
    <w:rsid w:val="008D33E1"/>
    <w:rsid w:val="008F0725"/>
    <w:rsid w:val="00900EFC"/>
    <w:rsid w:val="00910AB0"/>
    <w:rsid w:val="00910ED4"/>
    <w:rsid w:val="00923C18"/>
    <w:rsid w:val="009418A4"/>
    <w:rsid w:val="00946E4D"/>
    <w:rsid w:val="00967D3E"/>
    <w:rsid w:val="00972A5F"/>
    <w:rsid w:val="00974D5D"/>
    <w:rsid w:val="00994B35"/>
    <w:rsid w:val="009B5B0C"/>
    <w:rsid w:val="009C331A"/>
    <w:rsid w:val="009D4A0E"/>
    <w:rsid w:val="00A043B5"/>
    <w:rsid w:val="00A16B92"/>
    <w:rsid w:val="00A44228"/>
    <w:rsid w:val="00A45C27"/>
    <w:rsid w:val="00A5568E"/>
    <w:rsid w:val="00A627CC"/>
    <w:rsid w:val="00A70CBF"/>
    <w:rsid w:val="00A84267"/>
    <w:rsid w:val="00A96C33"/>
    <w:rsid w:val="00AD06C3"/>
    <w:rsid w:val="00B00479"/>
    <w:rsid w:val="00B12FF7"/>
    <w:rsid w:val="00B422D7"/>
    <w:rsid w:val="00B454CE"/>
    <w:rsid w:val="00B67E3F"/>
    <w:rsid w:val="00B70117"/>
    <w:rsid w:val="00B70432"/>
    <w:rsid w:val="00BA05DD"/>
    <w:rsid w:val="00BA3996"/>
    <w:rsid w:val="00BB3FFF"/>
    <w:rsid w:val="00BC667D"/>
    <w:rsid w:val="00BE3FA0"/>
    <w:rsid w:val="00C04683"/>
    <w:rsid w:val="00C1412D"/>
    <w:rsid w:val="00C2531E"/>
    <w:rsid w:val="00C37211"/>
    <w:rsid w:val="00C37473"/>
    <w:rsid w:val="00C4656F"/>
    <w:rsid w:val="00C67394"/>
    <w:rsid w:val="00C7254A"/>
    <w:rsid w:val="00C77E1D"/>
    <w:rsid w:val="00CA0F7D"/>
    <w:rsid w:val="00CA2A26"/>
    <w:rsid w:val="00CB3BE5"/>
    <w:rsid w:val="00CC6983"/>
    <w:rsid w:val="00CD692D"/>
    <w:rsid w:val="00CE7629"/>
    <w:rsid w:val="00D2426D"/>
    <w:rsid w:val="00D41F4A"/>
    <w:rsid w:val="00D424A3"/>
    <w:rsid w:val="00D52EC0"/>
    <w:rsid w:val="00D87B8E"/>
    <w:rsid w:val="00E25ADA"/>
    <w:rsid w:val="00E25E0C"/>
    <w:rsid w:val="00E27249"/>
    <w:rsid w:val="00E32819"/>
    <w:rsid w:val="00E64586"/>
    <w:rsid w:val="00E66233"/>
    <w:rsid w:val="00E7214C"/>
    <w:rsid w:val="00E773B4"/>
    <w:rsid w:val="00E802B2"/>
    <w:rsid w:val="00EE001F"/>
    <w:rsid w:val="00EF5F52"/>
    <w:rsid w:val="00F00B3C"/>
    <w:rsid w:val="00F069B2"/>
    <w:rsid w:val="00F06C31"/>
    <w:rsid w:val="00F23652"/>
    <w:rsid w:val="00F24D0D"/>
    <w:rsid w:val="00F2624A"/>
    <w:rsid w:val="00F26BA9"/>
    <w:rsid w:val="00F26C04"/>
    <w:rsid w:val="00F34B7E"/>
    <w:rsid w:val="00F50AC6"/>
    <w:rsid w:val="00F94E5E"/>
    <w:rsid w:val="00FD78EB"/>
    <w:rsid w:val="00FE25EC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5"/>
    <o:shapelayout v:ext="edit">
      <o:idmap v:ext="edit" data="1"/>
    </o:shapelayout>
  </w:shapeDefaults>
  <w:decimalSymbol w:val=","/>
  <w:listSeparator w:val=";"/>
  <w15:docId w15:val="{1A3E33D4-02EA-41EC-9169-41C27A250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7E3F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503468"/>
    <w:rPr>
      <w:vertAlign w:val="superscript"/>
    </w:rPr>
  </w:style>
  <w:style w:type="character" w:customStyle="1" w:styleId="NumberingSymbols">
    <w:name w:val="Numbering Symbols"/>
    <w:rsid w:val="00503468"/>
  </w:style>
  <w:style w:type="character" w:styleId="FootnoteReference">
    <w:name w:val="footnote reference"/>
    <w:semiHidden/>
    <w:rsid w:val="00503468"/>
    <w:rPr>
      <w:vertAlign w:val="superscript"/>
    </w:rPr>
  </w:style>
  <w:style w:type="character" w:customStyle="1" w:styleId="WW8Num3z0">
    <w:name w:val="WW8Num3z0"/>
    <w:rsid w:val="00503468"/>
    <w:rPr>
      <w:rFonts w:ascii="Symbol" w:hAnsi="Symbol"/>
    </w:rPr>
  </w:style>
  <w:style w:type="character" w:customStyle="1" w:styleId="WW8Num2z0">
    <w:name w:val="WW8Num2z0"/>
    <w:rsid w:val="00503468"/>
  </w:style>
  <w:style w:type="character" w:customStyle="1" w:styleId="WW8Num2z1">
    <w:name w:val="WW8Num2z1"/>
    <w:rsid w:val="00503468"/>
    <w:rPr>
      <w:rFonts w:ascii="Courier New" w:hAnsi="Courier New"/>
    </w:rPr>
  </w:style>
  <w:style w:type="character" w:customStyle="1" w:styleId="WW8Num2z2">
    <w:name w:val="WW8Num2z2"/>
    <w:rsid w:val="00503468"/>
    <w:rPr>
      <w:rFonts w:ascii="Wingdings" w:hAnsi="Wingdings"/>
    </w:rPr>
  </w:style>
  <w:style w:type="character" w:customStyle="1" w:styleId="WW8Num4z0">
    <w:name w:val="WW8Num4z0"/>
    <w:rsid w:val="00503468"/>
    <w:rPr>
      <w:rFonts w:ascii="Symbol" w:hAnsi="Symbol"/>
    </w:rPr>
  </w:style>
  <w:style w:type="character" w:customStyle="1" w:styleId="RTFNum21">
    <w:name w:val="RTF_Num 2 1"/>
    <w:rsid w:val="00503468"/>
  </w:style>
  <w:style w:type="paragraph" w:styleId="BodyText">
    <w:name w:val="Body Text"/>
    <w:basedOn w:val="Normal"/>
    <w:rsid w:val="00503468"/>
    <w:pPr>
      <w:spacing w:after="120"/>
    </w:pPr>
  </w:style>
  <w:style w:type="paragraph" w:customStyle="1" w:styleId="Heading">
    <w:name w:val="Heading"/>
    <w:basedOn w:val="Normal"/>
    <w:next w:val="BodyText"/>
    <w:rsid w:val="00503468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503468"/>
    <w:rPr>
      <w:rFonts w:cs="Tahoma"/>
      <w:sz w:val="24"/>
    </w:rPr>
  </w:style>
  <w:style w:type="paragraph" w:customStyle="1" w:styleId="TableContents">
    <w:name w:val="Table Contents"/>
    <w:basedOn w:val="Normal"/>
    <w:rsid w:val="00503468"/>
    <w:pPr>
      <w:suppressLineNumbers/>
    </w:pPr>
  </w:style>
  <w:style w:type="paragraph" w:customStyle="1" w:styleId="TableHeading">
    <w:name w:val="Table Heading"/>
    <w:basedOn w:val="TableContents"/>
    <w:rsid w:val="00503468"/>
    <w:pPr>
      <w:jc w:val="center"/>
    </w:pPr>
    <w:rPr>
      <w:b/>
      <w:bCs/>
    </w:rPr>
  </w:style>
  <w:style w:type="paragraph" w:styleId="Caption">
    <w:name w:val="caption"/>
    <w:basedOn w:val="Normal"/>
    <w:qFormat/>
    <w:rsid w:val="00503468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503468"/>
  </w:style>
  <w:style w:type="paragraph" w:customStyle="1" w:styleId="Index">
    <w:name w:val="Index"/>
    <w:basedOn w:val="Normal"/>
    <w:rsid w:val="00503468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503468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503468"/>
    <w:pPr>
      <w:autoSpaceDE w:val="0"/>
    </w:pPr>
  </w:style>
  <w:style w:type="paragraph" w:customStyle="1" w:styleId="BodyText1">
    <w:name w:val="Body Text1"/>
    <w:basedOn w:val="Normal"/>
    <w:rsid w:val="00503468"/>
    <w:pPr>
      <w:autoSpaceDE w:val="0"/>
      <w:jc w:val="both"/>
    </w:pPr>
    <w:rPr>
      <w:sz w:val="22"/>
    </w:rPr>
  </w:style>
  <w:style w:type="paragraph" w:styleId="Header">
    <w:name w:val="header"/>
    <w:basedOn w:val="Normal"/>
    <w:rsid w:val="00503468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503468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TOC1"/>
    <w:next w:val="Subtitle"/>
    <w:qFormat/>
    <w:rsid w:val="00634D4E"/>
    <w:pPr>
      <w:widowControl/>
      <w:tabs>
        <w:tab w:val="left" w:pos="480"/>
      </w:tabs>
      <w:overflowPunct w:val="0"/>
      <w:autoSpaceDE w:val="0"/>
      <w:spacing w:before="120" w:after="240"/>
      <w:jc w:val="center"/>
      <w:textAlignment w:val="baseline"/>
    </w:pPr>
    <w:rPr>
      <w:rFonts w:eastAsia="Times New Roman"/>
      <w:b/>
      <w:bCs/>
      <w:kern w:val="0"/>
      <w:sz w:val="28"/>
      <w:szCs w:val="22"/>
      <w:lang w:eastAsia="ar-SA"/>
    </w:rPr>
  </w:style>
  <w:style w:type="paragraph" w:styleId="TOC1">
    <w:name w:val="toc 1"/>
    <w:basedOn w:val="Normal"/>
    <w:next w:val="Normal"/>
    <w:autoRedefine/>
    <w:semiHidden/>
    <w:rsid w:val="00634D4E"/>
  </w:style>
  <w:style w:type="paragraph" w:styleId="Subtitle">
    <w:name w:val="Subtitle"/>
    <w:basedOn w:val="Normal"/>
    <w:qFormat/>
    <w:rsid w:val="00634D4E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Komentar-besedilo1">
    <w:name w:val="Komentar - besedilo1"/>
    <w:basedOn w:val="Normal"/>
    <w:rsid w:val="00563FEE"/>
    <w:pPr>
      <w:widowControl/>
    </w:pPr>
    <w:rPr>
      <w:rFonts w:eastAsia="Times New Roman"/>
      <w:kern w:val="0"/>
      <w:szCs w:val="20"/>
      <w:lang w:val="en-GB" w:eastAsia="ar-SA"/>
    </w:rPr>
  </w:style>
  <w:style w:type="paragraph" w:customStyle="1" w:styleId="Heading11">
    <w:name w:val="Heading 11"/>
    <w:basedOn w:val="Normal"/>
    <w:next w:val="Normal"/>
    <w:rsid w:val="0053156F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paragraph" w:styleId="BalloonText">
    <w:name w:val="Balloon Text"/>
    <w:basedOn w:val="Normal"/>
    <w:semiHidden/>
    <w:rsid w:val="006D2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255</Words>
  <Characters>1459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POOBLASTILO ZA PRIDOBITEV POTRDILA IZ KAZENSKE EVIDENCE</vt:lpstr>
      <vt:lpstr>POOBLASTILO ZA PRIDOBITEV POTRDILA IZ KAZENSKE EVIDENCE</vt:lpstr>
    </vt:vector>
  </TitlesOfParts>
  <Company>Ministrstvo za zunanje zadeve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</dc:title>
  <dc:creator>Branko Kašnik</dc:creator>
  <cp:lastModifiedBy>Jelena Kotnik</cp:lastModifiedBy>
  <cp:revision>3</cp:revision>
  <cp:lastPrinted>2017-10-09T07:27:00Z</cp:lastPrinted>
  <dcterms:created xsi:type="dcterms:W3CDTF">2022-08-24T06:08:00Z</dcterms:created>
  <dcterms:modified xsi:type="dcterms:W3CDTF">2022-09-02T07:52:00Z</dcterms:modified>
</cp:coreProperties>
</file>